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8E6A" w14:textId="77777777" w:rsidR="00A1706C" w:rsidRDefault="00A1706C" w:rsidP="00EC5D53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44D13739" w14:textId="7E409322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>ДОГОВОРА по Лоту №</w:t>
      </w:r>
      <w:r w:rsidR="00EF68B8">
        <w:rPr>
          <w:rFonts w:ascii="Times New Roman" w:hAnsi="Times New Roman" w:cs="Times New Roman"/>
          <w:b/>
          <w:sz w:val="22"/>
          <w:szCs w:val="22"/>
        </w:rPr>
        <w:t>2</w:t>
      </w:r>
    </w:p>
    <w:p w14:paraId="294060D2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5CF2D56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180AF5F1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7789CCC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C81F144" w14:textId="6BF44A9B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«___»  ___________ 202</w:t>
      </w:r>
      <w:r w:rsidR="00EF68B8">
        <w:rPr>
          <w:sz w:val="22"/>
          <w:szCs w:val="22"/>
        </w:rPr>
        <w:t>_</w:t>
      </w:r>
      <w:r w:rsidRPr="008766B3">
        <w:rPr>
          <w:sz w:val="22"/>
          <w:szCs w:val="22"/>
        </w:rPr>
        <w:t xml:space="preserve"> года</w:t>
      </w:r>
    </w:p>
    <w:p w14:paraId="2011AB0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0DADF9E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47C1937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842A7EC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60310051" w14:textId="2B24D6A1" w:rsidR="00A1706C" w:rsidRPr="00901146" w:rsidRDefault="00A1706C" w:rsidP="00DE65ED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bookmarkStart w:id="0" w:name="_Hlk116383535"/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bookmarkEnd w:id="0"/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3732E3D4" w14:textId="5C6C7881" w:rsidR="00DE65ED" w:rsidRPr="00DE65ED" w:rsidRDefault="00355728" w:rsidP="00DE65ED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1.2. Технические</w:t>
      </w:r>
      <w:r w:rsidR="00DE65ED">
        <w:rPr>
          <w:rFonts w:ascii="Times New Roman" w:hAnsi="Times New Roman" w:cs="Times New Roman"/>
          <w:sz w:val="22"/>
          <w:szCs w:val="22"/>
        </w:rPr>
        <w:t xml:space="preserve"> характеристики: г</w:t>
      </w:r>
      <w:r w:rsidR="00DE65ED" w:rsidRPr="00DE65ED">
        <w:rPr>
          <w:rFonts w:ascii="Times New Roman" w:hAnsi="Times New Roman" w:cs="Times New Roman"/>
          <w:sz w:val="22"/>
          <w:szCs w:val="22"/>
        </w:rPr>
        <w:t>од постройки – 1979; назначение - нежилое; количество надземных этажей – 1; подземных этажей - 0; материал стен – кирпич; техническое состояние – удовлетворительное.</w:t>
      </w:r>
    </w:p>
    <w:p w14:paraId="615C2FE2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28A5E0F9" w14:textId="57F8FE0C" w:rsidR="00355728" w:rsidRPr="008766B3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 –</w:t>
      </w:r>
      <w:r w:rsidR="009D353E">
        <w:rPr>
          <w:rFonts w:ascii="Times New Roman" w:hAnsi="Times New Roman" w:cs="Times New Roman"/>
          <w:sz w:val="22"/>
          <w:szCs w:val="22"/>
        </w:rPr>
        <w:t xml:space="preserve"> </w:t>
      </w:r>
      <w:r w:rsidR="004D347D">
        <w:rPr>
          <w:rFonts w:ascii="Times New Roman" w:hAnsi="Times New Roman" w:cs="Times New Roman"/>
          <w:sz w:val="22"/>
          <w:szCs w:val="22"/>
        </w:rPr>
        <w:t>размещение офисных помещений</w:t>
      </w:r>
      <w:r w:rsidR="009D353E">
        <w:rPr>
          <w:rFonts w:ascii="Times New Roman" w:hAnsi="Times New Roman" w:cs="Times New Roman"/>
          <w:sz w:val="22"/>
          <w:szCs w:val="22"/>
        </w:rPr>
        <w:t>.</w:t>
      </w:r>
    </w:p>
    <w:p w14:paraId="7EB46B3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6A816CF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023D9600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FB02ACF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74671280" w14:textId="082F22BE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с «01» </w:t>
      </w:r>
      <w:r w:rsidR="00EF68B8">
        <w:rPr>
          <w:b/>
          <w:sz w:val="22"/>
          <w:szCs w:val="22"/>
        </w:rPr>
        <w:t>января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>202</w:t>
      </w:r>
      <w:r w:rsidR="004D347D">
        <w:rPr>
          <w:b/>
          <w:sz w:val="22"/>
          <w:szCs w:val="22"/>
        </w:rPr>
        <w:t>4</w:t>
      </w:r>
      <w:r w:rsidRPr="007D07CB">
        <w:rPr>
          <w:b/>
          <w:sz w:val="22"/>
          <w:szCs w:val="22"/>
        </w:rPr>
        <w:t xml:space="preserve">г. по </w:t>
      </w:r>
      <w:r w:rsidRPr="00EC5D53">
        <w:rPr>
          <w:b/>
          <w:sz w:val="22"/>
          <w:szCs w:val="22"/>
        </w:rPr>
        <w:t>«</w:t>
      </w:r>
      <w:r w:rsidR="00EC5D53">
        <w:rPr>
          <w:b/>
          <w:sz w:val="22"/>
          <w:szCs w:val="22"/>
        </w:rPr>
        <w:t>3</w:t>
      </w:r>
      <w:r w:rsidR="00EF68B8">
        <w:rPr>
          <w:b/>
          <w:sz w:val="22"/>
          <w:szCs w:val="22"/>
        </w:rPr>
        <w:t>1</w:t>
      </w:r>
      <w:r w:rsidRPr="00EC5D53">
        <w:rPr>
          <w:b/>
          <w:sz w:val="22"/>
          <w:szCs w:val="22"/>
        </w:rPr>
        <w:t xml:space="preserve">» </w:t>
      </w:r>
      <w:r w:rsidR="00EF68B8">
        <w:rPr>
          <w:b/>
          <w:sz w:val="22"/>
          <w:szCs w:val="22"/>
        </w:rPr>
        <w:t>декабря</w:t>
      </w:r>
      <w:r w:rsidRPr="00EC5D53">
        <w:rPr>
          <w:b/>
          <w:sz w:val="22"/>
          <w:szCs w:val="22"/>
        </w:rPr>
        <w:t xml:space="preserve"> 20</w:t>
      </w:r>
      <w:r w:rsidR="00EC5D53">
        <w:rPr>
          <w:b/>
          <w:sz w:val="22"/>
          <w:szCs w:val="22"/>
        </w:rPr>
        <w:t>2</w:t>
      </w:r>
      <w:r w:rsidR="00EF68B8">
        <w:rPr>
          <w:b/>
          <w:sz w:val="22"/>
          <w:szCs w:val="22"/>
        </w:rPr>
        <w:t>6</w:t>
      </w:r>
      <w:r w:rsidRPr="00EC5D53">
        <w:rPr>
          <w:b/>
          <w:sz w:val="22"/>
          <w:szCs w:val="22"/>
        </w:rPr>
        <w:t>г.</w:t>
      </w:r>
    </w:p>
    <w:p w14:paraId="313DBE66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28BE194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1FDDC5C4" w14:textId="07641F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EC5D53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19F8B06B" w14:textId="2A37AB03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 xml:space="preserve">«01» </w:t>
      </w:r>
      <w:r w:rsidR="00EF68B8">
        <w:rPr>
          <w:rFonts w:ascii="Times New Roman" w:hAnsi="Times New Roman" w:cs="Times New Roman"/>
          <w:sz w:val="22"/>
          <w:szCs w:val="22"/>
        </w:rPr>
        <w:t>января</w:t>
      </w:r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</w:t>
      </w:r>
      <w:r w:rsidR="004D347D">
        <w:rPr>
          <w:rFonts w:ascii="Times New Roman" w:hAnsi="Times New Roman" w:cs="Times New Roman"/>
          <w:sz w:val="22"/>
          <w:szCs w:val="22"/>
        </w:rPr>
        <w:t>4</w:t>
      </w:r>
      <w:bookmarkStart w:id="1" w:name="_GoBack"/>
      <w:bookmarkEnd w:id="1"/>
      <w:r w:rsidRPr="007D07CB">
        <w:rPr>
          <w:rFonts w:ascii="Times New Roman" w:hAnsi="Times New Roman" w:cs="Times New Roman"/>
          <w:sz w:val="22"/>
          <w:szCs w:val="22"/>
        </w:rPr>
        <w:t>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7494C5E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A78D7E8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8FFA08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1BED65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71321D1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календарных  дней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2A924EB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49E1F8F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7D19616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оговоров на оказание услуг с поставщиками указанных услуг. Участвовать в уплате всех издержек по </w:t>
      </w:r>
      <w:r w:rsidRPr="00E47680">
        <w:rPr>
          <w:rFonts w:ascii="Times New Roman" w:hAnsi="Times New Roman" w:cs="Times New Roman"/>
          <w:sz w:val="22"/>
          <w:szCs w:val="22"/>
        </w:rPr>
        <w:lastRenderedPageBreak/>
        <w:t>содержанию и сохранению арендуемого имущества.</w:t>
      </w:r>
    </w:p>
    <w:p w14:paraId="51BA199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6B755F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10D3CB1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28238EC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28EBB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77E89922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3147A7B6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24F9BC6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BBE43C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6D3A897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79B7D3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производиться  Арендатором только с письменного согласия Арендодателя. </w:t>
      </w:r>
    </w:p>
    <w:p w14:paraId="1C285E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53B5D1C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013DFFD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r w:rsidRPr="00F52B0A">
        <w:rPr>
          <w:rFonts w:ascii="Times New Roman" w:hAnsi="Times New Roman" w:cs="Times New Roman"/>
          <w:sz w:val="22"/>
          <w:szCs w:val="22"/>
        </w:rPr>
        <w:t>Согласно правил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46B6FAAB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74BB5AB8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52943490" w14:textId="77777777" w:rsidR="00A1706C" w:rsidRPr="008766B3" w:rsidRDefault="00A1706C" w:rsidP="009D353E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3.1. За пользование указанным в п.1.1. настоящего Договора имуществом Арендатор обязан  вносить плату.</w:t>
      </w:r>
    </w:p>
    <w:p w14:paraId="1AB14B8F" w14:textId="0B0861B0" w:rsidR="00A1706C" w:rsidRDefault="00A1706C" w:rsidP="009D353E">
      <w:pPr>
        <w:pStyle w:val="a8"/>
        <w:spacing w:after="0"/>
        <w:ind w:right="78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и составляет  </w:t>
      </w:r>
      <w:r w:rsidRPr="007D07CB">
        <w:rPr>
          <w:b/>
          <w:sz w:val="22"/>
          <w:szCs w:val="22"/>
        </w:rPr>
        <w:t>__________  руб. _______  коп</w:t>
      </w:r>
      <w:r w:rsidR="009D353E">
        <w:rPr>
          <w:b/>
          <w:sz w:val="22"/>
          <w:szCs w:val="22"/>
        </w:rPr>
        <w:t>.</w:t>
      </w:r>
      <w:r w:rsidRPr="007D07CB">
        <w:rPr>
          <w:b/>
          <w:sz w:val="22"/>
          <w:szCs w:val="22"/>
        </w:rPr>
        <w:t xml:space="preserve"> </w:t>
      </w:r>
      <w:r w:rsidRPr="007D07CB">
        <w:rPr>
          <w:sz w:val="22"/>
          <w:szCs w:val="22"/>
        </w:rPr>
        <w:t>в месяц без НДС.</w:t>
      </w:r>
    </w:p>
    <w:p w14:paraId="1EAC7F39" w14:textId="77777777" w:rsidR="00A1706C" w:rsidRPr="00BC6B53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5A99721E" w14:textId="4D8A523B" w:rsidR="00A1706C" w:rsidRPr="007D07CB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Pr="00BC6B53">
        <w:rPr>
          <w:b/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14:paraId="4BBBBC85" w14:textId="77777777" w:rsidR="00A1706C" w:rsidRPr="007D07CB" w:rsidRDefault="00A1706C" w:rsidP="009D353E">
      <w:pPr>
        <w:ind w:right="78"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7C3C0910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2634A758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4D04B09C" w14:textId="77777777" w:rsidR="00A1706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47F8421D" w14:textId="77777777"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14:paraId="1A0D2C87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банк. счет 40102810245370000011</w:t>
      </w:r>
    </w:p>
    <w:p w14:paraId="0671F04B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 xml:space="preserve">казн. счет 03100643000000011900 </w:t>
      </w:r>
    </w:p>
    <w:p w14:paraId="5C1C1807" w14:textId="77777777"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3CD2B9E2" w14:textId="77777777" w:rsidR="00A1706C" w:rsidRPr="009F30A1" w:rsidRDefault="00A1706C" w:rsidP="00A1706C">
      <w:pPr>
        <w:tabs>
          <w:tab w:val="left" w:pos="0"/>
        </w:tabs>
        <w:ind w:right="-9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7B31D7CF" w14:textId="77777777" w:rsidR="00A1706C" w:rsidRPr="009F30A1" w:rsidRDefault="00A1706C" w:rsidP="00A1706C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42310FB1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надлежащим 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образом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6F33DDED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33D5CB21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3.5. Если действия, указанные в пункте 3.4 настоящего Договора Арендатором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2BDE788C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10C3583F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311D2402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45FB2044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E11ABBE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16F6661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05B7B144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73182B8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014BED16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58D31A44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35A3822A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5CC553EE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1931C70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25AD0ACC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7A83F0DF" w14:textId="7B8BAF9A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>ользуется Имуществом с существенным нарушением условий настоящего догов</w:t>
      </w:r>
      <w:r>
        <w:rPr>
          <w:sz w:val="22"/>
          <w:szCs w:val="22"/>
        </w:rPr>
        <w:t>ора или назначения имущества;</w:t>
      </w:r>
    </w:p>
    <w:p w14:paraId="32BCA721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A646A3E" w14:textId="5B984493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текущего ремон</w:t>
      </w:r>
      <w:r>
        <w:rPr>
          <w:sz w:val="22"/>
          <w:szCs w:val="22"/>
        </w:rPr>
        <w:t>та и работы по благоустройству;</w:t>
      </w:r>
    </w:p>
    <w:p w14:paraId="494C8A6A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1866DFB3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3DA08BAD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531B47C9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589DBEFD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36B4C900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508FDDB7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3A3991B8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D980A5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5CD0DAC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53651EB0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69573A73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526A38ED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5016AC32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Выкопировка</w:t>
      </w:r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10D8DAAD" w14:textId="251B0F94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6A49D08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2CD18EEE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7E6509AA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37FC5A17" w14:textId="77777777" w:rsidTr="0075743A">
        <w:trPr>
          <w:trHeight w:val="417"/>
        </w:trPr>
        <w:tc>
          <w:tcPr>
            <w:tcW w:w="5229" w:type="dxa"/>
          </w:tcPr>
          <w:p w14:paraId="0530AA5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3704389B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0BC822EE" w14:textId="77777777" w:rsidTr="0075743A">
        <w:trPr>
          <w:trHeight w:val="3075"/>
        </w:trPr>
        <w:tc>
          <w:tcPr>
            <w:tcW w:w="5229" w:type="dxa"/>
          </w:tcPr>
          <w:p w14:paraId="6718FEA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4EDD50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7313877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4F4123C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1106FF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4935279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32CFCFD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6965237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680DE36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77D973C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6C3A99B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1F26E86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32AE8DD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6D8328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5BB94CB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6EC138A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казн. счет 03100643000000011900 </w:t>
            </w:r>
          </w:p>
          <w:p w14:paraId="05A6A07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4674B7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69C660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7A720E81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4A3678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1299222" w14:textId="77777777" w:rsidTr="0075743A">
        <w:trPr>
          <w:trHeight w:val="906"/>
        </w:trPr>
        <w:tc>
          <w:tcPr>
            <w:tcW w:w="5229" w:type="dxa"/>
          </w:tcPr>
          <w:p w14:paraId="17F0B9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903E168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4EB043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70E472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79CC05B8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230455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84B8B73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531C39A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12D7FC1E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2EFD59B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5E2527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682205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92029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1DE9FC3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4A3B54F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76F7DC1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B382EB9" w14:textId="102787D5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792A595" w14:textId="2FE72F9A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531A050E" w14:textId="77777777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356578B4" w14:textId="10D75402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FBE99DC" w14:textId="3E214B30" w:rsidR="00396471" w:rsidRDefault="00396471" w:rsidP="00A1706C">
      <w:pPr>
        <w:ind w:firstLine="0"/>
        <w:rPr>
          <w:rFonts w:ascii="Times New Roman" w:hAnsi="Times New Roman" w:cs="Times New Roman"/>
          <w:b/>
        </w:rPr>
      </w:pPr>
    </w:p>
    <w:p w14:paraId="1E4E481B" w14:textId="77777777" w:rsidR="00396471" w:rsidRDefault="00396471" w:rsidP="00A1706C">
      <w:pPr>
        <w:ind w:firstLine="0"/>
        <w:rPr>
          <w:rFonts w:ascii="Times New Roman" w:hAnsi="Times New Roman" w:cs="Times New Roman"/>
          <w:b/>
        </w:rPr>
      </w:pPr>
    </w:p>
    <w:p w14:paraId="10D450D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C2EB5A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№1</w:t>
      </w:r>
    </w:p>
    <w:p w14:paraId="66FAB3AF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ACC2461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449C74FB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1408F8F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64D03AA3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23666951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AE303B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2119123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56F9E4DF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BCE3433" w14:textId="53B05071" w:rsidR="00355728" w:rsidRPr="00F61D87" w:rsidRDefault="00A1706C" w:rsidP="00027FFE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40B565AA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0A09FC22" w14:textId="19B5C5DC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 w:rsidRPr="005922F8">
        <w:rPr>
          <w:rFonts w:ascii="Times New Roman" w:hAnsi="Times New Roman" w:cs="Times New Roman"/>
          <w:sz w:val="22"/>
          <w:szCs w:val="22"/>
        </w:rPr>
        <w:t>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24FC8D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A61DE" w14:textId="040BFEF5" w:rsidR="00A1706C" w:rsidRPr="005922F8" w:rsidRDefault="00F61D87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605B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73AD" w14:textId="0C87112B" w:rsidR="00A1706C" w:rsidRPr="005922F8" w:rsidRDefault="00F61D87" w:rsidP="00F61D87">
            <w:pPr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1168517F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D0A3A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DF9B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A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A4BB1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B29C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FDEA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F76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2DDC40E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17C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E08DB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920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D949E32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23E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A28F0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8A5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85AA4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7E300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1A85AF6B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A7544C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F59927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3A54DB8A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476FDB8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3F06BB6" w14:textId="77777777"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14:paraId="1275B93E" w14:textId="495036BF" w:rsidR="00EF68B8" w:rsidRDefault="00EF68B8" w:rsidP="00EF68B8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5511235" w14:textId="77777777" w:rsidR="00EF68B8" w:rsidRPr="005922F8" w:rsidRDefault="00EF68B8" w:rsidP="00A1706C">
      <w:pPr>
        <w:rPr>
          <w:rFonts w:ascii="Times New Roman" w:hAnsi="Times New Roman" w:cs="Times New Roman"/>
          <w:sz w:val="22"/>
          <w:szCs w:val="22"/>
        </w:rPr>
      </w:pPr>
    </w:p>
    <w:p w14:paraId="68F593F2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Арендодателя      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2E69866B" w14:textId="77777777" w:rsidR="00A1706C" w:rsidRPr="005922F8" w:rsidRDefault="00A1706C" w:rsidP="00EF68B8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1567344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0C90BA9E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07258AF9" w14:textId="7A2BFCCA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048DCAB2" w14:textId="77777777" w:rsidR="00EF68B8" w:rsidRDefault="00EF68B8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78C39555" w14:textId="77777777" w:rsidR="00EF68B8" w:rsidRDefault="00EF68B8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0244E85A" w14:textId="77777777" w:rsidR="00EF68B8" w:rsidRDefault="00EF68B8" w:rsidP="00EF68B8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от Арендатора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28926B96" w14:textId="77777777" w:rsidR="00EF68B8" w:rsidRPr="005922F8" w:rsidRDefault="00EF68B8" w:rsidP="00EF68B8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14361763" w14:textId="77777777" w:rsidR="00EF68B8" w:rsidRDefault="00EF68B8" w:rsidP="00EF68B8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2753FABE" w14:textId="31AA9930" w:rsidR="00EF68B8" w:rsidRDefault="00EF68B8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EF68B8" w:rsidSect="00B3591F">
          <w:headerReference w:type="default" r:id="rId8"/>
          <w:footerReference w:type="default" r:id="rId9"/>
          <w:pgSz w:w="11900" w:h="16800"/>
          <w:pgMar w:top="567" w:right="799" w:bottom="567" w:left="1100" w:header="0" w:footer="0" w:gutter="0"/>
          <w:cols w:space="720"/>
          <w:noEndnote/>
          <w:docGrid w:linePitch="326"/>
        </w:sectPr>
      </w:pPr>
    </w:p>
    <w:p w14:paraId="5BC71F77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010F0D46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97CDF44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745F220D" w14:textId="77777777" w:rsidR="00DE65ED" w:rsidRPr="00DE65ED" w:rsidRDefault="00DE65ED" w:rsidP="00DE65ED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</w:rPr>
      </w:pPr>
      <w:r w:rsidRPr="00DE65ED">
        <w:rPr>
          <w:rFonts w:ascii="Times New Roman" w:hAnsi="Times New Roman" w:cs="Times New Roman"/>
          <w:b/>
        </w:rPr>
        <w:t xml:space="preserve">Выкопировка из технического паспорта поэтажного плана помещений </w:t>
      </w:r>
    </w:p>
    <w:p w14:paraId="00AA2FA2" w14:textId="77777777" w:rsidR="00DE65ED" w:rsidRPr="00DE65ED" w:rsidRDefault="00DE65ED" w:rsidP="00DE65ED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</w:rPr>
      </w:pPr>
      <w:r w:rsidRPr="00DE65ED">
        <w:rPr>
          <w:rFonts w:ascii="Times New Roman" w:hAnsi="Times New Roman" w:cs="Times New Roman"/>
          <w:b/>
        </w:rPr>
        <w:t xml:space="preserve">по адресу: </w:t>
      </w:r>
      <w:r w:rsidRPr="00DE65ED">
        <w:rPr>
          <w:rFonts w:ascii="Times New Roman" w:hAnsi="Times New Roman" w:cs="Times New Roman"/>
          <w:b/>
          <w:snapToGrid w:val="0"/>
        </w:rPr>
        <w:t xml:space="preserve">Красноярский край, Туруханский район, п. Светлогорск, </w:t>
      </w:r>
    </w:p>
    <w:p w14:paraId="1BF20457" w14:textId="77777777" w:rsidR="00DE65ED" w:rsidRPr="00DE65ED" w:rsidRDefault="00DE65ED" w:rsidP="00DE65ED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</w:rPr>
      </w:pPr>
      <w:r w:rsidRPr="00DE65ED">
        <w:rPr>
          <w:rFonts w:ascii="Times New Roman" w:hAnsi="Times New Roman" w:cs="Times New Roman"/>
          <w:b/>
          <w:snapToGrid w:val="0"/>
        </w:rPr>
        <w:t>ул. Энергетиков, д. 13Б</w:t>
      </w:r>
    </w:p>
    <w:p w14:paraId="63F65C8D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559B319" w14:textId="582D70E3" w:rsidR="00355728" w:rsidRPr="00B44D24" w:rsidRDefault="00355728" w:rsidP="00B44D24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5D388180" w14:textId="1F82CBD5" w:rsidR="00355728" w:rsidRPr="003D3C77" w:rsidRDefault="00DE65ED" w:rsidP="00355728">
      <w:pPr>
        <w:ind w:firstLine="0"/>
        <w:rPr>
          <w:rFonts w:ascii="Times New Roman" w:hAnsi="Times New Roman" w:cs="Times New Roman"/>
          <w:sz w:val="22"/>
          <w:szCs w:val="22"/>
        </w:rPr>
      </w:pPr>
      <w:r w:rsidRPr="00D82208">
        <w:rPr>
          <w:rFonts w:ascii="Times New Roman" w:hAnsi="Times New Roman" w:cs="Times New Roman"/>
          <w:noProof/>
        </w:rPr>
        <w:drawing>
          <wp:inline distT="0" distB="0" distL="0" distR="0" wp14:anchorId="77D27933" wp14:editId="4ED74923">
            <wp:extent cx="4249404" cy="4208530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139" cy="428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CE6E9" w14:textId="77777777" w:rsidR="00355728" w:rsidRPr="003D3C77" w:rsidRDefault="00355728" w:rsidP="00355728">
      <w:pPr>
        <w:rPr>
          <w:rFonts w:ascii="Times New Roman" w:hAnsi="Times New Roman" w:cs="Times New Roman"/>
          <w:sz w:val="22"/>
          <w:szCs w:val="22"/>
        </w:rPr>
      </w:pPr>
    </w:p>
    <w:p w14:paraId="64669AE5" w14:textId="262693C4" w:rsidR="00027FFE" w:rsidRPr="00027FFE" w:rsidRDefault="00DE65ED" w:rsidP="00027FFE">
      <w:pPr>
        <w:tabs>
          <w:tab w:val="left" w:pos="11310"/>
        </w:tabs>
        <w:rPr>
          <w:rFonts w:ascii="Times New Roman" w:hAnsi="Times New Roman" w:cs="Times New Roman"/>
          <w:b/>
          <w:sz w:val="22"/>
          <w:szCs w:val="22"/>
        </w:rPr>
      </w:pPr>
      <w:r w:rsidRPr="00DE65ED">
        <w:rPr>
          <w:rFonts w:ascii="Times New Roman" w:hAnsi="Times New Roman" w:cs="Times New Roman"/>
          <w:sz w:val="22"/>
          <w:szCs w:val="22"/>
        </w:rPr>
        <w:t>Нежилое помещение №2, передаваемое по договору аренды №________от «___» __________20__г. Общая площадь – 145,7м2.</w:t>
      </w:r>
    </w:p>
    <w:p w14:paraId="09B588E4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0C73367A" w14:textId="341DAF8A" w:rsidR="00A1706C" w:rsidRDefault="00A1706C" w:rsidP="00DE65ED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3AFDA795" w14:textId="4E6767CE" w:rsidR="00A1706C" w:rsidRPr="007D67CC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3012E0FD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4B3C72BC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_____________/__________________</w:t>
      </w:r>
    </w:p>
    <w:p w14:paraId="6F885F22" w14:textId="7CB6F935" w:rsidR="00EC5D53" w:rsidRDefault="00DE65ED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М.П.                                                                                                                                                                                              М.П.</w:t>
      </w:r>
    </w:p>
    <w:p w14:paraId="5F4E05ED" w14:textId="12836D81" w:rsidR="00EC5D53" w:rsidRPr="00A9510B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  <w:sectPr w:rsidR="00EC5D53" w:rsidRPr="00A9510B" w:rsidSect="00DE65ED">
          <w:pgSz w:w="16800" w:h="11900" w:orient="landscape"/>
          <w:pgMar w:top="709" w:right="567" w:bottom="0" w:left="567" w:header="0" w:footer="0" w:gutter="0"/>
          <w:cols w:space="720"/>
          <w:noEndnote/>
          <w:docGrid w:linePitch="326"/>
        </w:sectPr>
      </w:pPr>
    </w:p>
    <w:p w14:paraId="4F4641E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555ABE24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53D3DA7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6972E996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2FFDC886" w14:textId="62AB8F52" w:rsidR="00A1706C" w:rsidRDefault="00355728" w:rsidP="00EC5D53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355728">
        <w:rPr>
          <w:noProof/>
        </w:rPr>
        <w:drawing>
          <wp:inline distT="0" distB="0" distL="0" distR="0" wp14:anchorId="0D8786AD" wp14:editId="2346476F">
            <wp:extent cx="5445727" cy="8221980"/>
            <wp:effectExtent l="0" t="0" r="3175" b="762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284D6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888AB94" w14:textId="3E2B1AC4" w:rsidR="00EF68B8" w:rsidRPr="007D67CC" w:rsidRDefault="00A1706C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EC5D53"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644E4E1A" w14:textId="6AA63678" w:rsidR="00A1706C" w:rsidRDefault="00A1706C" w:rsidP="0035572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</w:t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597D9AEB" w14:textId="3D5E940D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 М.П.</w:t>
      </w:r>
    </w:p>
    <w:sectPr w:rsidR="00EC5D53" w:rsidSect="00EF68B8">
      <w:pgSz w:w="11906" w:h="16838"/>
      <w:pgMar w:top="851" w:right="707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FCE2C" w14:textId="77777777" w:rsidR="00C762B8" w:rsidRDefault="00C762B8" w:rsidP="000C5E23">
      <w:r>
        <w:separator/>
      </w:r>
    </w:p>
  </w:endnote>
  <w:endnote w:type="continuationSeparator" w:id="0">
    <w:p w14:paraId="0D207A62" w14:textId="77777777" w:rsidR="00C762B8" w:rsidRDefault="00C762B8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DACBD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32E01" w14:textId="77777777" w:rsidR="00C762B8" w:rsidRDefault="00C762B8" w:rsidP="000C5E23">
      <w:r>
        <w:separator/>
      </w:r>
    </w:p>
  </w:footnote>
  <w:footnote w:type="continuationSeparator" w:id="0">
    <w:p w14:paraId="3C3F6D0B" w14:textId="77777777" w:rsidR="00C762B8" w:rsidRDefault="00C762B8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F585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27FFE"/>
    <w:rsid w:val="0007252B"/>
    <w:rsid w:val="00095240"/>
    <w:rsid w:val="000B1BDE"/>
    <w:rsid w:val="000C5E23"/>
    <w:rsid w:val="000E775A"/>
    <w:rsid w:val="000F5A38"/>
    <w:rsid w:val="0013739D"/>
    <w:rsid w:val="0014296D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96471"/>
    <w:rsid w:val="003A2296"/>
    <w:rsid w:val="003C2917"/>
    <w:rsid w:val="0043287E"/>
    <w:rsid w:val="0044655E"/>
    <w:rsid w:val="00493273"/>
    <w:rsid w:val="00497093"/>
    <w:rsid w:val="004A04B6"/>
    <w:rsid w:val="004A319D"/>
    <w:rsid w:val="004C2B9E"/>
    <w:rsid w:val="004D1008"/>
    <w:rsid w:val="004D2275"/>
    <w:rsid w:val="004D347D"/>
    <w:rsid w:val="004F27EF"/>
    <w:rsid w:val="00515721"/>
    <w:rsid w:val="005379A5"/>
    <w:rsid w:val="00553AFE"/>
    <w:rsid w:val="005A7EF0"/>
    <w:rsid w:val="005D4F6E"/>
    <w:rsid w:val="005F2E7F"/>
    <w:rsid w:val="00644155"/>
    <w:rsid w:val="00666203"/>
    <w:rsid w:val="006801AA"/>
    <w:rsid w:val="006B539C"/>
    <w:rsid w:val="006C0407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353E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44D24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762B8"/>
    <w:rsid w:val="00C97F7C"/>
    <w:rsid w:val="00CB1AFD"/>
    <w:rsid w:val="00D12E2C"/>
    <w:rsid w:val="00D25253"/>
    <w:rsid w:val="00D355F3"/>
    <w:rsid w:val="00D361CB"/>
    <w:rsid w:val="00D40316"/>
    <w:rsid w:val="00D848F2"/>
    <w:rsid w:val="00DE39CA"/>
    <w:rsid w:val="00DE65ED"/>
    <w:rsid w:val="00E0763C"/>
    <w:rsid w:val="00E40F99"/>
    <w:rsid w:val="00E4664C"/>
    <w:rsid w:val="00E64AFD"/>
    <w:rsid w:val="00EB4DC9"/>
    <w:rsid w:val="00EC5D53"/>
    <w:rsid w:val="00EF68B8"/>
    <w:rsid w:val="00F12E6A"/>
    <w:rsid w:val="00F22EBA"/>
    <w:rsid w:val="00F61D87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47D3"/>
  <w15:docId w15:val="{426F38ED-7020-4DB8-A69F-492909C9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2619</Words>
  <Characters>14930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6</cp:revision>
  <cp:lastPrinted>2021-05-19T10:28:00Z</cp:lastPrinted>
  <dcterms:created xsi:type="dcterms:W3CDTF">2022-10-11T05:29:00Z</dcterms:created>
  <dcterms:modified xsi:type="dcterms:W3CDTF">2023-11-24T05:23:00Z</dcterms:modified>
</cp:coreProperties>
</file>